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2F6839" w:rsidRPr="005C1D7C" w:rsidRDefault="00A94E46" w:rsidP="005C1D7C">
      <w:pPr>
        <w:spacing w:line="240" w:lineRule="auto"/>
        <w:jc w:val="center"/>
        <w:rPr>
          <w:b/>
        </w:rPr>
      </w:pPr>
      <w:r>
        <w:rPr>
          <w:b/>
        </w:rPr>
        <w:t>Химические реактивы</w:t>
      </w: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2E4216">
        <w:rPr>
          <w:sz w:val="24"/>
          <w:szCs w:val="24"/>
        </w:rPr>
        <w:t>8</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445672" w:rsidP="0049076F">
      <w:pPr>
        <w:pStyle w:val="22"/>
        <w:rPr>
          <w:rFonts w:asciiTheme="minorHAnsi" w:eastAsiaTheme="minorEastAsia" w:hAnsiTheme="minorHAnsi" w:cstheme="minorBidi"/>
          <w:snapToGrid/>
          <w:sz w:val="22"/>
          <w:szCs w:val="22"/>
        </w:rPr>
      </w:pPr>
      <w:hyperlink w:anchor="_Toc498523481" w:history="1">
        <w:r w:rsidR="0049076F" w:rsidRPr="00262B75">
          <w:rPr>
            <w:rStyle w:val="af2"/>
          </w:rPr>
          <w:t>3.1</w:t>
        </w:r>
        <w:r w:rsidR="0049076F">
          <w:rPr>
            <w:rFonts w:asciiTheme="minorHAnsi" w:eastAsiaTheme="minorEastAsia" w:hAnsiTheme="minorHAnsi" w:cstheme="minorBidi"/>
            <w:snapToGrid/>
            <w:sz w:val="22"/>
            <w:szCs w:val="22"/>
          </w:rPr>
          <w:tab/>
        </w:r>
        <w:r w:rsidR="0049076F" w:rsidRPr="00262B75">
          <w:rPr>
            <w:rStyle w:val="af2"/>
          </w:rPr>
          <w:t>Письмо о подаче оферты (форма 1)</w:t>
        </w:r>
        <w:r w:rsidR="0049076F">
          <w:rPr>
            <w:webHidden/>
          </w:rPr>
          <w:tab/>
        </w:r>
        <w:r w:rsidR="0049076F">
          <w:rPr>
            <w:webHidden/>
          </w:rPr>
          <w:fldChar w:fldCharType="begin"/>
        </w:r>
        <w:r w:rsidR="0049076F">
          <w:rPr>
            <w:webHidden/>
          </w:rPr>
          <w:instrText xml:space="preserve"> PAGEREF _Toc498523481 \h </w:instrText>
        </w:r>
        <w:r w:rsidR="0049076F">
          <w:rPr>
            <w:webHidden/>
          </w:rPr>
        </w:r>
        <w:r w:rsidR="0049076F">
          <w:rPr>
            <w:webHidden/>
          </w:rPr>
          <w:fldChar w:fldCharType="separate"/>
        </w:r>
        <w:r w:rsidR="0049076F">
          <w:rPr>
            <w:webHidden/>
          </w:rPr>
          <w:t>7</w:t>
        </w:r>
        <w:r w:rsidR="0049076F">
          <w:rPr>
            <w:webHidden/>
          </w:rPr>
          <w:fldChar w:fldCharType="end"/>
        </w:r>
      </w:hyperlink>
    </w:p>
    <w:p w:rsidR="0049076F" w:rsidRDefault="00445672" w:rsidP="0049076F">
      <w:pPr>
        <w:pStyle w:val="22"/>
        <w:rPr>
          <w:rFonts w:asciiTheme="minorHAnsi" w:eastAsiaTheme="minorEastAsia" w:hAnsiTheme="minorHAnsi" w:cstheme="minorBidi"/>
          <w:snapToGrid/>
          <w:sz w:val="22"/>
          <w:szCs w:val="22"/>
        </w:rPr>
      </w:pPr>
      <w:hyperlink w:anchor="_Toc498523482" w:history="1">
        <w:r w:rsidR="0049076F" w:rsidRPr="00262B75">
          <w:rPr>
            <w:rStyle w:val="af2"/>
          </w:rPr>
          <w:t>3.2</w:t>
        </w:r>
        <w:r w:rsidR="0049076F">
          <w:rPr>
            <w:rFonts w:asciiTheme="minorHAnsi" w:eastAsiaTheme="minorEastAsia" w:hAnsiTheme="minorHAnsi" w:cstheme="minorBidi"/>
            <w:snapToGrid/>
            <w:sz w:val="22"/>
            <w:szCs w:val="22"/>
          </w:rPr>
          <w:tab/>
        </w:r>
        <w:r w:rsidR="0049076F" w:rsidRPr="00262B75">
          <w:rPr>
            <w:rStyle w:val="af2"/>
          </w:rPr>
          <w:t>Технико-коммерческое предложение (форма 2)</w:t>
        </w:r>
        <w:r w:rsidR="0049076F">
          <w:rPr>
            <w:webHidden/>
          </w:rPr>
          <w:tab/>
        </w:r>
        <w:r w:rsidR="0049076F">
          <w:rPr>
            <w:webHidden/>
          </w:rPr>
          <w:fldChar w:fldCharType="begin"/>
        </w:r>
        <w:r w:rsidR="0049076F">
          <w:rPr>
            <w:webHidden/>
          </w:rPr>
          <w:instrText xml:space="preserve"> PAGEREF _Toc498523482 \h </w:instrText>
        </w:r>
        <w:r w:rsidR="0049076F">
          <w:rPr>
            <w:webHidden/>
          </w:rPr>
        </w:r>
        <w:r w:rsidR="0049076F">
          <w:rPr>
            <w:webHidden/>
          </w:rPr>
          <w:fldChar w:fldCharType="separate"/>
        </w:r>
        <w:r w:rsidR="0049076F">
          <w:rPr>
            <w:webHidden/>
          </w:rPr>
          <w:t>10</w:t>
        </w:r>
        <w:r w:rsidR="0049076F">
          <w:rPr>
            <w:webHidden/>
          </w:rPr>
          <w:fldChar w:fldCharType="end"/>
        </w:r>
      </w:hyperlink>
    </w:p>
    <w:p w:rsidR="0049076F" w:rsidRDefault="00445672" w:rsidP="0049076F">
      <w:pPr>
        <w:pStyle w:val="22"/>
        <w:rPr>
          <w:rFonts w:asciiTheme="minorHAnsi" w:eastAsiaTheme="minorEastAsia" w:hAnsiTheme="minorHAnsi" w:cstheme="minorBidi"/>
          <w:snapToGrid/>
          <w:sz w:val="22"/>
          <w:szCs w:val="22"/>
        </w:rPr>
      </w:pPr>
      <w:hyperlink w:anchor="_Toc498523483" w:history="1">
        <w:r w:rsidR="0049076F" w:rsidRPr="00262B75">
          <w:rPr>
            <w:rStyle w:val="af2"/>
          </w:rPr>
          <w:t>3.3</w:t>
        </w:r>
        <w:r w:rsidR="0049076F">
          <w:rPr>
            <w:rFonts w:asciiTheme="minorHAnsi" w:eastAsiaTheme="minorEastAsia" w:hAnsiTheme="minorHAnsi" w:cstheme="minorBidi"/>
            <w:snapToGrid/>
            <w:sz w:val="22"/>
            <w:szCs w:val="22"/>
          </w:rPr>
          <w:tab/>
        </w:r>
        <w:r w:rsidR="0049076F" w:rsidRPr="00262B75">
          <w:rPr>
            <w:rStyle w:val="af2"/>
          </w:rPr>
          <w:t>График поставки товара  (форма 3)</w:t>
        </w:r>
        <w:r w:rsidR="0049076F">
          <w:rPr>
            <w:webHidden/>
          </w:rPr>
          <w:tab/>
        </w:r>
        <w:r w:rsidR="0049076F">
          <w:rPr>
            <w:webHidden/>
          </w:rPr>
          <w:fldChar w:fldCharType="begin"/>
        </w:r>
        <w:r w:rsidR="0049076F">
          <w:rPr>
            <w:webHidden/>
          </w:rPr>
          <w:instrText xml:space="preserve"> PAGEREF _Toc498523483 \h </w:instrText>
        </w:r>
        <w:r w:rsidR="0049076F">
          <w:rPr>
            <w:webHidden/>
          </w:rPr>
        </w:r>
        <w:r w:rsidR="0049076F">
          <w:rPr>
            <w:webHidden/>
          </w:rPr>
          <w:fldChar w:fldCharType="separate"/>
        </w:r>
        <w:r w:rsidR="0049076F">
          <w:rPr>
            <w:webHidden/>
          </w:rPr>
          <w:t>13</w:t>
        </w:r>
        <w:r w:rsidR="0049076F">
          <w:rPr>
            <w:webHidden/>
          </w:rPr>
          <w:fldChar w:fldCharType="end"/>
        </w:r>
      </w:hyperlink>
    </w:p>
    <w:p w:rsidR="0049076F" w:rsidRDefault="00445672" w:rsidP="0049076F">
      <w:pPr>
        <w:pStyle w:val="22"/>
        <w:rPr>
          <w:rFonts w:asciiTheme="minorHAnsi" w:eastAsiaTheme="minorEastAsia" w:hAnsiTheme="minorHAnsi" w:cstheme="minorBidi"/>
          <w:snapToGrid/>
          <w:sz w:val="22"/>
          <w:szCs w:val="22"/>
        </w:rPr>
      </w:pPr>
      <w:hyperlink w:anchor="_Toc498523484" w:history="1">
        <w:r w:rsidR="0049076F" w:rsidRPr="00262B75">
          <w:rPr>
            <w:rStyle w:val="af2"/>
          </w:rPr>
          <w:t>3.4</w:t>
        </w:r>
        <w:r w:rsidR="0049076F">
          <w:rPr>
            <w:rFonts w:asciiTheme="minorHAnsi" w:eastAsiaTheme="minorEastAsia" w:hAnsiTheme="minorHAnsi" w:cstheme="minorBidi"/>
            <w:snapToGrid/>
            <w:sz w:val="22"/>
            <w:szCs w:val="22"/>
          </w:rPr>
          <w:tab/>
        </w:r>
        <w:r w:rsidR="0049076F" w:rsidRPr="00262B75">
          <w:rPr>
            <w:rStyle w:val="af2"/>
          </w:rPr>
          <w:t>Протокол разногласий по проекту Договора (форма 4)</w:t>
        </w:r>
        <w:r w:rsidR="0049076F">
          <w:rPr>
            <w:webHidden/>
          </w:rPr>
          <w:tab/>
        </w:r>
        <w:r w:rsidR="0049076F">
          <w:rPr>
            <w:webHidden/>
          </w:rPr>
          <w:fldChar w:fldCharType="begin"/>
        </w:r>
        <w:r w:rsidR="0049076F">
          <w:rPr>
            <w:webHidden/>
          </w:rPr>
          <w:instrText xml:space="preserve"> PAGEREF _Toc498523484 \h </w:instrText>
        </w:r>
        <w:r w:rsidR="0049076F">
          <w:rPr>
            <w:webHidden/>
          </w:rPr>
        </w:r>
        <w:r w:rsidR="0049076F">
          <w:rPr>
            <w:webHidden/>
          </w:rPr>
          <w:fldChar w:fldCharType="separate"/>
        </w:r>
        <w:r w:rsidR="0049076F">
          <w:rPr>
            <w:webHidden/>
          </w:rPr>
          <w:t>15</w:t>
        </w:r>
        <w:r w:rsidR="0049076F">
          <w:rPr>
            <w:webHidden/>
          </w:rPr>
          <w:fldChar w:fldCharType="end"/>
        </w:r>
      </w:hyperlink>
    </w:p>
    <w:p w:rsidR="0049076F" w:rsidRDefault="00445672" w:rsidP="0049076F">
      <w:pPr>
        <w:pStyle w:val="22"/>
        <w:rPr>
          <w:rFonts w:asciiTheme="minorHAnsi" w:eastAsiaTheme="minorEastAsia" w:hAnsiTheme="minorHAnsi" w:cstheme="minorBidi"/>
          <w:snapToGrid/>
          <w:sz w:val="22"/>
          <w:szCs w:val="22"/>
        </w:rPr>
      </w:pPr>
      <w:hyperlink w:anchor="_Toc498523485" w:history="1">
        <w:r w:rsidR="0049076F" w:rsidRPr="00262B75">
          <w:rPr>
            <w:rStyle w:val="af2"/>
          </w:rPr>
          <w:t>3.5</w:t>
        </w:r>
        <w:r w:rsidR="0049076F">
          <w:rPr>
            <w:rFonts w:asciiTheme="minorHAnsi" w:eastAsiaTheme="minorEastAsia" w:hAnsiTheme="minorHAnsi" w:cstheme="minorBidi"/>
            <w:snapToGrid/>
            <w:sz w:val="22"/>
            <w:szCs w:val="22"/>
          </w:rPr>
          <w:tab/>
        </w:r>
        <w:r w:rsidR="0049076F" w:rsidRPr="00262B75">
          <w:rPr>
            <w:rStyle w:val="af2"/>
          </w:rPr>
          <w:t>Анкета Участника (форма 5)</w:t>
        </w:r>
        <w:r w:rsidR="0049076F">
          <w:rPr>
            <w:webHidden/>
          </w:rPr>
          <w:tab/>
        </w:r>
        <w:r w:rsidR="0049076F">
          <w:rPr>
            <w:webHidden/>
          </w:rPr>
          <w:fldChar w:fldCharType="begin"/>
        </w:r>
        <w:r w:rsidR="0049076F">
          <w:rPr>
            <w:webHidden/>
          </w:rPr>
          <w:instrText xml:space="preserve"> PAGEREF _Toc498523485 \h </w:instrText>
        </w:r>
        <w:r w:rsidR="0049076F">
          <w:rPr>
            <w:webHidden/>
          </w:rPr>
        </w:r>
        <w:r w:rsidR="0049076F">
          <w:rPr>
            <w:webHidden/>
          </w:rPr>
          <w:fldChar w:fldCharType="separate"/>
        </w:r>
        <w:r w:rsidR="0049076F">
          <w:rPr>
            <w:webHidden/>
          </w:rPr>
          <w:t>17</w:t>
        </w:r>
        <w:r w:rsidR="0049076F">
          <w:rPr>
            <w:webHidden/>
          </w:rPr>
          <w:fldChar w:fldCharType="end"/>
        </w:r>
      </w:hyperlink>
    </w:p>
    <w:p w:rsidR="0049076F" w:rsidRDefault="00445672" w:rsidP="0049076F">
      <w:pPr>
        <w:pStyle w:val="22"/>
        <w:rPr>
          <w:rFonts w:asciiTheme="minorHAnsi" w:eastAsiaTheme="minorEastAsia" w:hAnsiTheme="minorHAnsi" w:cstheme="minorBidi"/>
          <w:snapToGrid/>
          <w:sz w:val="22"/>
          <w:szCs w:val="22"/>
        </w:rPr>
      </w:pPr>
      <w:hyperlink w:anchor="_Toc498523486" w:history="1">
        <w:r w:rsidR="0049076F" w:rsidRPr="00262B75">
          <w:rPr>
            <w:rStyle w:val="af2"/>
          </w:rPr>
          <w:t>3.6</w:t>
        </w:r>
        <w:r w:rsidR="0049076F">
          <w:rPr>
            <w:rFonts w:asciiTheme="minorHAnsi" w:eastAsiaTheme="minorEastAsia" w:hAnsiTheme="minorHAnsi" w:cstheme="minorBidi"/>
            <w:snapToGrid/>
            <w:sz w:val="22"/>
            <w:szCs w:val="22"/>
          </w:rPr>
          <w:tab/>
        </w:r>
        <w:r w:rsidR="0049076F" w:rsidRPr="00262B75">
          <w:rPr>
            <w:rStyle w:val="af2"/>
          </w:rPr>
          <w:t>Справка о перечне и годовых объемах выполнения аналогичных договоров (форма 6)</w:t>
        </w:r>
        <w:r w:rsidR="0049076F">
          <w:rPr>
            <w:webHidden/>
          </w:rPr>
          <w:tab/>
        </w:r>
        <w:r w:rsidR="0049076F">
          <w:rPr>
            <w:webHidden/>
          </w:rPr>
          <w:fldChar w:fldCharType="begin"/>
        </w:r>
        <w:r w:rsidR="0049076F">
          <w:rPr>
            <w:webHidden/>
          </w:rPr>
          <w:instrText xml:space="preserve"> PAGEREF _Toc498523486 \h </w:instrText>
        </w:r>
        <w:r w:rsidR="0049076F">
          <w:rPr>
            <w:webHidden/>
          </w:rPr>
        </w:r>
        <w:r w:rsidR="0049076F">
          <w:rPr>
            <w:webHidden/>
          </w:rPr>
          <w:fldChar w:fldCharType="separate"/>
        </w:r>
        <w:r w:rsidR="0049076F">
          <w:rPr>
            <w:webHidden/>
          </w:rPr>
          <w:t>20</w:t>
        </w:r>
        <w:r w:rsidR="0049076F">
          <w:rPr>
            <w:webHidden/>
          </w:rPr>
          <w:fldChar w:fldCharType="end"/>
        </w:r>
      </w:hyperlink>
    </w:p>
    <w:p w:rsidR="0049076F" w:rsidRDefault="00445672" w:rsidP="0049076F">
      <w:pPr>
        <w:pStyle w:val="22"/>
        <w:rPr>
          <w:rFonts w:asciiTheme="minorHAnsi" w:eastAsiaTheme="minorEastAsia" w:hAnsiTheme="minorHAnsi" w:cstheme="minorBidi"/>
          <w:snapToGrid/>
          <w:sz w:val="22"/>
          <w:szCs w:val="22"/>
        </w:rPr>
      </w:pPr>
      <w:hyperlink w:anchor="_Toc498523487" w:history="1">
        <w:r w:rsidR="0049076F" w:rsidRPr="00262B75">
          <w:rPr>
            <w:rStyle w:val="af2"/>
          </w:rPr>
          <w:t>3.7</w:t>
        </w:r>
        <w:r w:rsidR="0049076F">
          <w:rPr>
            <w:rFonts w:asciiTheme="minorHAnsi" w:eastAsiaTheme="minorEastAsia" w:hAnsiTheme="minorHAnsi" w:cstheme="minorBidi"/>
            <w:snapToGrid/>
            <w:sz w:val="22"/>
            <w:szCs w:val="22"/>
          </w:rPr>
          <w:tab/>
        </w:r>
        <w:r w:rsidR="0049076F" w:rsidRPr="00262B75">
          <w:rPr>
            <w:rStyle w:val="af2"/>
          </w:rPr>
          <w:t>Справка о материально-технических ресурсах (форма 7)</w:t>
        </w:r>
        <w:r w:rsidR="0049076F">
          <w:rPr>
            <w:webHidden/>
          </w:rPr>
          <w:tab/>
        </w:r>
        <w:r w:rsidR="0049076F">
          <w:rPr>
            <w:webHidden/>
          </w:rPr>
          <w:fldChar w:fldCharType="begin"/>
        </w:r>
        <w:r w:rsidR="0049076F">
          <w:rPr>
            <w:webHidden/>
          </w:rPr>
          <w:instrText xml:space="preserve"> PAGEREF _Toc498523487 \h </w:instrText>
        </w:r>
        <w:r w:rsidR="0049076F">
          <w:rPr>
            <w:webHidden/>
          </w:rPr>
        </w:r>
        <w:r w:rsidR="0049076F">
          <w:rPr>
            <w:webHidden/>
          </w:rPr>
          <w:fldChar w:fldCharType="separate"/>
        </w:r>
        <w:r w:rsidR="0049076F">
          <w:rPr>
            <w:webHidden/>
          </w:rPr>
          <w:t>22</w:t>
        </w:r>
        <w:r w:rsidR="0049076F">
          <w:rPr>
            <w:webHidden/>
          </w:rPr>
          <w:fldChar w:fldCharType="end"/>
        </w:r>
      </w:hyperlink>
    </w:p>
    <w:p w:rsidR="0049076F" w:rsidRDefault="00445672" w:rsidP="0049076F">
      <w:pPr>
        <w:pStyle w:val="22"/>
        <w:rPr>
          <w:rFonts w:asciiTheme="minorHAnsi" w:eastAsiaTheme="minorEastAsia" w:hAnsiTheme="minorHAnsi" w:cstheme="minorBidi"/>
          <w:snapToGrid/>
          <w:sz w:val="22"/>
          <w:szCs w:val="22"/>
        </w:rPr>
      </w:pPr>
      <w:hyperlink w:anchor="_Toc498523488" w:history="1">
        <w:r w:rsidR="0049076F" w:rsidRPr="00262B75">
          <w:rPr>
            <w:rStyle w:val="af2"/>
          </w:rPr>
          <w:t>3.8</w:t>
        </w:r>
        <w:r w:rsidR="0049076F">
          <w:rPr>
            <w:rFonts w:asciiTheme="minorHAnsi" w:eastAsiaTheme="minorEastAsia" w:hAnsiTheme="minorHAnsi" w:cstheme="minorBidi"/>
            <w:snapToGrid/>
            <w:sz w:val="22"/>
            <w:szCs w:val="22"/>
          </w:rPr>
          <w:tab/>
        </w:r>
        <w:r w:rsidR="0049076F" w:rsidRPr="00262B75">
          <w:rPr>
            <w:rStyle w:val="af2"/>
          </w:rPr>
          <w:t>Справка о кадровых ресурсах (форма 8)</w:t>
        </w:r>
        <w:r w:rsidR="0049076F">
          <w:rPr>
            <w:webHidden/>
          </w:rPr>
          <w:tab/>
        </w:r>
        <w:r w:rsidR="0049076F">
          <w:rPr>
            <w:webHidden/>
          </w:rPr>
          <w:fldChar w:fldCharType="begin"/>
        </w:r>
        <w:r w:rsidR="0049076F">
          <w:rPr>
            <w:webHidden/>
          </w:rPr>
          <w:instrText xml:space="preserve"> PAGEREF _Toc498523488 \h </w:instrText>
        </w:r>
        <w:r w:rsidR="0049076F">
          <w:rPr>
            <w:webHidden/>
          </w:rPr>
        </w:r>
        <w:r w:rsidR="0049076F">
          <w:rPr>
            <w:webHidden/>
          </w:rPr>
          <w:fldChar w:fldCharType="separate"/>
        </w:r>
        <w:r w:rsidR="0049076F">
          <w:rPr>
            <w:webHidden/>
          </w:rPr>
          <w:t>24</w:t>
        </w:r>
        <w:r w:rsidR="0049076F">
          <w:rPr>
            <w:webHidden/>
          </w:rPr>
          <w:fldChar w:fldCharType="end"/>
        </w:r>
      </w:hyperlink>
    </w:p>
    <w:p w:rsidR="0049076F" w:rsidRDefault="00445672" w:rsidP="0049076F">
      <w:pPr>
        <w:pStyle w:val="22"/>
        <w:rPr>
          <w:rStyle w:val="af2"/>
        </w:rPr>
      </w:pPr>
      <w:hyperlink w:anchor="_Toc498523489" w:history="1">
        <w:r w:rsidR="0049076F" w:rsidRPr="00262B75">
          <w:rPr>
            <w:rStyle w:val="af2"/>
          </w:rPr>
          <w:t>3.9</w:t>
        </w:r>
        <w:r w:rsidR="0049076F">
          <w:rPr>
            <w:rFonts w:asciiTheme="minorHAnsi" w:eastAsiaTheme="minorEastAsia" w:hAnsiTheme="minorHAnsi" w:cstheme="minorBidi"/>
            <w:snapToGrid/>
            <w:sz w:val="22"/>
            <w:szCs w:val="22"/>
          </w:rPr>
          <w:tab/>
        </w:r>
        <w:r w:rsidR="0049076F" w:rsidRPr="00262B75">
          <w:rPr>
            <w:rStyle w:val="af2"/>
          </w:rPr>
          <w:t>Информационное письмо о соблюдении Участником запроса предложений принципов Глобального договора ООН (форма 9)</w:t>
        </w:r>
        <w:r w:rsidR="0049076F">
          <w:rPr>
            <w:webHidden/>
          </w:rPr>
          <w:tab/>
        </w:r>
        <w:r w:rsidR="0049076F">
          <w:rPr>
            <w:webHidden/>
          </w:rPr>
          <w:fldChar w:fldCharType="begin"/>
        </w:r>
        <w:r w:rsidR="0049076F">
          <w:rPr>
            <w:webHidden/>
          </w:rPr>
          <w:instrText xml:space="preserve"> PAGEREF _Toc498523489 \h </w:instrText>
        </w:r>
        <w:r w:rsidR="0049076F">
          <w:rPr>
            <w:webHidden/>
          </w:rPr>
        </w:r>
        <w:r w:rsidR="0049076F">
          <w:rPr>
            <w:webHidden/>
          </w:rPr>
          <w:fldChar w:fldCharType="separate"/>
        </w:r>
        <w:r w:rsidR="0049076F">
          <w:rPr>
            <w:webHidden/>
          </w:rPr>
          <w:t>26</w:t>
        </w:r>
        <w:r w:rsidR="0049076F">
          <w:rPr>
            <w:webHidden/>
          </w:rPr>
          <w:fldChar w:fldCharType="end"/>
        </w:r>
      </w:hyperlink>
    </w:p>
    <w:p w:rsidR="00A219DD" w:rsidRPr="00A219DD" w:rsidRDefault="002E4216" w:rsidP="005A49A9">
      <w:pPr>
        <w:ind w:firstLine="0"/>
        <w:rPr>
          <w:rFonts w:eastAsiaTheme="minorEastAsia"/>
          <w:b/>
        </w:rPr>
      </w:pPr>
      <w:r>
        <w:rPr>
          <w:rFonts w:eastAsiaTheme="minorEastAsia"/>
          <w:b/>
        </w:rPr>
        <w:t xml:space="preserve">         </w:t>
      </w:r>
      <w:r w:rsidR="00A219DD">
        <w:rPr>
          <w:rFonts w:eastAsiaTheme="minorEastAsia"/>
          <w:b/>
        </w:rPr>
        <w:t xml:space="preserve">      </w:t>
      </w:r>
      <w:r w:rsidR="005A49A9">
        <w:rPr>
          <w:rFonts w:eastAsiaTheme="minorEastAsia"/>
          <w:b/>
        </w:rPr>
        <w:t xml:space="preserve">  </w:t>
      </w:r>
      <w:r w:rsidR="00A219DD" w:rsidRPr="00A219DD">
        <w:rPr>
          <w:rFonts w:eastAsiaTheme="minorEastAsia"/>
          <w:b/>
        </w:rPr>
        <w:t>Согласие на обработку персональных данных (Форма 14)</w:t>
      </w:r>
      <w:r w:rsidR="001A2DD6">
        <w:rPr>
          <w:rFonts w:eastAsiaTheme="minorEastAsia"/>
          <w:b/>
        </w:rPr>
        <w:t>…28</w:t>
      </w:r>
    </w:p>
    <w:p w:rsidR="00494C47" w:rsidRPr="0049076F" w:rsidRDefault="0049076F" w:rsidP="0049076F">
      <w:pPr>
        <w:pStyle w:val="22"/>
      </w:pPr>
      <w:r>
        <w:fldChar w:fldCharType="end"/>
      </w:r>
      <w:r w:rsidR="00A94E46">
        <w:t xml:space="preserve">    </w:t>
      </w:r>
      <w:r w:rsidR="00BB5D13" w:rsidRPr="0049076F">
        <w:t xml:space="preserve">               пРОЕКТ ДОГОВОРА (С ПРИЛОЖЕНИЯМИ)</w:t>
      </w:r>
    </w:p>
    <w:p w:rsidR="00BB5D13"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00A94E46">
        <w:rPr>
          <w:b/>
        </w:rPr>
        <w:t xml:space="preserve">   </w:t>
      </w:r>
      <w:r w:rsidRPr="0049076F">
        <w:rPr>
          <w:b/>
        </w:rPr>
        <w:t xml:space="preserve">Техническая часть </w:t>
      </w:r>
    </w:p>
    <w:p w:rsidR="00FE3FA0" w:rsidRPr="0049076F" w:rsidRDefault="00FE3FA0" w:rsidP="0049076F">
      <w:pPr>
        <w:ind w:firstLine="0"/>
        <w:rPr>
          <w:b/>
        </w:rPr>
      </w:pPr>
      <w:r>
        <w:rPr>
          <w:b/>
        </w:rPr>
        <w:t xml:space="preserve">                Критерии оценки</w:t>
      </w:r>
      <w:bookmarkStart w:id="4" w:name="_GoBack"/>
      <w:bookmarkEnd w:id="4"/>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DF4A80">
        <w:rPr>
          <w:sz w:val="24"/>
          <w:szCs w:val="24"/>
          <w:shd w:val="clear" w:color="auto" w:fill="FFFFFF" w:themeFill="background1"/>
        </w:rPr>
        <w:t xml:space="preserve">№ </w:t>
      </w:r>
      <w:r w:rsidR="00A94E46">
        <w:rPr>
          <w:sz w:val="24"/>
          <w:szCs w:val="24"/>
          <w:shd w:val="clear" w:color="auto" w:fill="FFFFFF" w:themeFill="background1"/>
        </w:rPr>
        <w:t>84</w:t>
      </w:r>
      <w:r w:rsidR="00FD6FA3" w:rsidRPr="00FD6FA3">
        <w:rPr>
          <w:sz w:val="24"/>
          <w:szCs w:val="24"/>
          <w:shd w:val="clear" w:color="auto" w:fill="FFFFFF" w:themeFill="background1"/>
        </w:rPr>
        <w:t>/18</w:t>
      </w:r>
      <w:r w:rsidR="005270A1" w:rsidRPr="00FD6FA3">
        <w:rPr>
          <w:sz w:val="24"/>
          <w:szCs w:val="24"/>
          <w:shd w:val="clear" w:color="auto" w:fill="FFFFFF" w:themeFill="background1"/>
        </w:rPr>
        <w:t xml:space="preserve"> от </w:t>
      </w:r>
      <w:r w:rsidR="00A94E46">
        <w:rPr>
          <w:sz w:val="24"/>
          <w:szCs w:val="24"/>
          <w:shd w:val="clear" w:color="auto" w:fill="FFFFFF" w:themeFill="background1"/>
        </w:rPr>
        <w:t>19</w:t>
      </w:r>
      <w:r w:rsidR="00FD6FA3" w:rsidRPr="00FD6FA3">
        <w:rPr>
          <w:sz w:val="24"/>
          <w:szCs w:val="24"/>
          <w:shd w:val="clear" w:color="auto" w:fill="FFFFFF" w:themeFill="background1"/>
        </w:rPr>
        <w:t>.1</w:t>
      </w:r>
      <w:r w:rsidR="00A94E46">
        <w:rPr>
          <w:sz w:val="24"/>
          <w:szCs w:val="24"/>
          <w:shd w:val="clear" w:color="auto" w:fill="FFFFFF" w:themeFill="background1"/>
        </w:rPr>
        <w:t>1</w:t>
      </w:r>
      <w:r w:rsidR="00FD6FA3" w:rsidRPr="00FD6FA3">
        <w:rPr>
          <w:sz w:val="24"/>
          <w:szCs w:val="24"/>
          <w:shd w:val="clear" w:color="auto" w:fill="FFFFFF" w:themeFill="background1"/>
        </w:rPr>
        <w:t>.2018</w:t>
      </w:r>
      <w:r w:rsidR="00F615D3" w:rsidRPr="00FD6FA3">
        <w:rPr>
          <w:sz w:val="24"/>
          <w:szCs w:val="24"/>
          <w:shd w:val="clear" w:color="auto" w:fill="FFFFFF" w:themeFill="background1"/>
        </w:rPr>
        <w:t xml:space="preserve"> г</w:t>
      </w:r>
      <w:r w:rsidR="00F615D3" w:rsidRPr="00DF4A80">
        <w:rPr>
          <w:sz w:val="24"/>
          <w:szCs w:val="24"/>
          <w:shd w:val="clear" w:color="auto" w:fill="FFFFFF" w:themeFill="background1"/>
        </w:rPr>
        <w:t>.</w:t>
      </w:r>
      <w:r w:rsidRPr="00DF4A80">
        <w:rPr>
          <w:sz w:val="24"/>
          <w:szCs w:val="24"/>
          <w:shd w:val="clear" w:color="auto" w:fill="FFFFFF" w:themeFill="background1"/>
        </w:rPr>
        <w:t xml:space="preserve">, </w:t>
      </w:r>
      <w:r w:rsidRPr="005270A1">
        <w:rPr>
          <w:sz w:val="24"/>
          <w:szCs w:val="24"/>
          <w:shd w:val="clear" w:color="auto" w:fill="FFFFFF" w:themeFill="background1"/>
        </w:rPr>
        <w:t>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243998">
        <w:trPr>
          <w:trHeight w:val="720"/>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A94E46" w:rsidP="00740E37">
            <w:pPr>
              <w:autoSpaceDE w:val="0"/>
              <w:autoSpaceDN w:val="0"/>
              <w:adjustRightInd w:val="0"/>
              <w:spacing w:line="276" w:lineRule="auto"/>
              <w:ind w:right="-72" w:firstLine="0"/>
              <w:jc w:val="left"/>
              <w:rPr>
                <w:bCs/>
                <w:sz w:val="24"/>
                <w:szCs w:val="24"/>
              </w:rPr>
            </w:pPr>
            <w:r>
              <w:rPr>
                <w:bCs/>
                <w:sz w:val="24"/>
                <w:szCs w:val="24"/>
              </w:rPr>
              <w:t>Химические реактивы</w:t>
            </w: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 xml:space="preserve">628406, Тюменская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243998">
        <w:trPr>
          <w:trHeight w:val="152"/>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r w:rsidRPr="00885FDB">
              <w:rPr>
                <w:rStyle w:val="af2"/>
                <w:sz w:val="24"/>
                <w:szCs w:val="24"/>
              </w:rPr>
              <w:t>unipro.energy</w:t>
            </w:r>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proofErr w:type="gramStart"/>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roofErr w:type="gramEnd"/>
          </w:p>
          <w:p w:rsidR="00B73132" w:rsidRPr="00F3026D" w:rsidRDefault="00B73132" w:rsidP="004B08C0">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sidRPr="00FD6FA3">
              <w:rPr>
                <w:sz w:val="24"/>
                <w:szCs w:val="24"/>
                <w:lang w:eastAsia="en-US"/>
              </w:rPr>
              <w:t xml:space="preserve">: </w:t>
            </w:r>
            <w:r w:rsidR="004B08C0">
              <w:rPr>
                <w:b/>
                <w:sz w:val="24"/>
                <w:szCs w:val="24"/>
                <w:lang w:eastAsia="en-US"/>
              </w:rPr>
              <w:t>20</w:t>
            </w:r>
            <w:r w:rsidR="00A94E46">
              <w:rPr>
                <w:b/>
                <w:sz w:val="24"/>
                <w:szCs w:val="24"/>
                <w:lang w:eastAsia="en-US"/>
              </w:rPr>
              <w:t>.11</w:t>
            </w:r>
            <w:r w:rsidR="00FD6FA3" w:rsidRPr="00FD6FA3">
              <w:rPr>
                <w:b/>
                <w:sz w:val="24"/>
                <w:szCs w:val="24"/>
                <w:lang w:eastAsia="en-US"/>
              </w:rPr>
              <w:t>.2018</w:t>
            </w:r>
            <w:r w:rsidRPr="00FD6FA3">
              <w:rPr>
                <w:b/>
                <w:sz w:val="24"/>
                <w:szCs w:val="24"/>
                <w:lang w:eastAsia="en-US"/>
              </w:rPr>
              <w:t>г.</w:t>
            </w:r>
          </w:p>
        </w:tc>
      </w:tr>
      <w:tr w:rsidR="00CA4DFA" w:rsidRPr="00F3026D" w:rsidTr="00243998">
        <w:trPr>
          <w:trHeight w:val="152"/>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Pr="00FD6FA3" w:rsidRDefault="00CA4DFA" w:rsidP="00E64A2C">
            <w:pPr>
              <w:spacing w:line="276" w:lineRule="auto"/>
              <w:ind w:right="153" w:firstLine="0"/>
              <w:jc w:val="left"/>
              <w:rPr>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00E64A2C" w:rsidRPr="00E64A2C">
              <w:rPr>
                <w:sz w:val="24"/>
                <w:szCs w:val="24"/>
                <w:lang w:eastAsia="en-US"/>
              </w:rPr>
              <w:t>до 16:00 час. местного времени Организатора (часовой пояс 3, MSK+2</w:t>
            </w:r>
            <w:r w:rsidR="00E64A2C" w:rsidRPr="00FD6FA3">
              <w:rPr>
                <w:sz w:val="24"/>
                <w:szCs w:val="24"/>
                <w:lang w:eastAsia="en-US"/>
              </w:rPr>
              <w:t xml:space="preserve">)   </w:t>
            </w:r>
            <w:r w:rsidR="00E64A2C" w:rsidRPr="00FD6FA3">
              <w:rPr>
                <w:b/>
                <w:sz w:val="24"/>
                <w:szCs w:val="24"/>
                <w:lang w:eastAsia="en-US"/>
              </w:rPr>
              <w:t>«</w:t>
            </w:r>
            <w:r w:rsidR="00A94E46">
              <w:rPr>
                <w:b/>
                <w:sz w:val="24"/>
                <w:szCs w:val="24"/>
                <w:lang w:eastAsia="en-US"/>
              </w:rPr>
              <w:t>07</w:t>
            </w:r>
            <w:r w:rsidR="00E64A2C" w:rsidRPr="00FD6FA3">
              <w:rPr>
                <w:b/>
                <w:sz w:val="24"/>
                <w:szCs w:val="24"/>
                <w:lang w:eastAsia="en-US"/>
              </w:rPr>
              <w:t xml:space="preserve">» </w:t>
            </w:r>
            <w:r w:rsidR="00A94E46">
              <w:rPr>
                <w:b/>
                <w:sz w:val="24"/>
                <w:szCs w:val="24"/>
                <w:lang w:eastAsia="en-US"/>
              </w:rPr>
              <w:t>декабря</w:t>
            </w:r>
            <w:r w:rsidR="00E64A2C" w:rsidRPr="00FD6FA3">
              <w:rPr>
                <w:b/>
                <w:sz w:val="24"/>
                <w:szCs w:val="24"/>
                <w:lang w:eastAsia="en-US"/>
              </w:rPr>
              <w:t xml:space="preserve"> 201</w:t>
            </w:r>
            <w:r w:rsidR="00FD6FA3" w:rsidRPr="00FD6FA3">
              <w:rPr>
                <w:b/>
                <w:sz w:val="24"/>
                <w:szCs w:val="24"/>
                <w:lang w:eastAsia="en-US"/>
              </w:rPr>
              <w:t>8</w:t>
            </w:r>
            <w:r w:rsidR="00E64A2C" w:rsidRPr="00FD6FA3">
              <w:rPr>
                <w:b/>
                <w:sz w:val="24"/>
                <w:szCs w:val="24"/>
                <w:lang w:eastAsia="en-US"/>
              </w:rPr>
              <w:t>г.</w:t>
            </w:r>
          </w:p>
          <w:p w:rsidR="00851C02" w:rsidRPr="00851C02" w:rsidRDefault="00851C02" w:rsidP="00851C02">
            <w:pPr>
              <w:spacing w:line="276" w:lineRule="auto"/>
              <w:ind w:right="153" w:firstLine="0"/>
              <w:jc w:val="left"/>
              <w:rPr>
                <w:sz w:val="24"/>
                <w:szCs w:val="24"/>
                <w:lang w:eastAsia="en-US"/>
              </w:rPr>
            </w:pPr>
            <w:r w:rsidRPr="00851C02">
              <w:rPr>
                <w:sz w:val="24"/>
                <w:szCs w:val="24"/>
                <w:lang w:eastAsia="en-US"/>
              </w:rPr>
              <w:t>*Организатор имеет право продлить срок окончания приема Предложений.</w:t>
            </w:r>
          </w:p>
          <w:p w:rsidR="00851C02" w:rsidRPr="00851C02" w:rsidRDefault="00851C02" w:rsidP="00851C02">
            <w:pPr>
              <w:spacing w:line="276" w:lineRule="auto"/>
              <w:ind w:right="153" w:firstLine="0"/>
              <w:jc w:val="left"/>
              <w:rPr>
                <w:sz w:val="24"/>
                <w:szCs w:val="24"/>
                <w:lang w:eastAsia="en-US"/>
              </w:rPr>
            </w:pPr>
          </w:p>
          <w:p w:rsidR="00851C02" w:rsidRPr="00851C02" w:rsidRDefault="00851C02" w:rsidP="00851C02">
            <w:pPr>
              <w:spacing w:line="276" w:lineRule="auto"/>
              <w:ind w:right="153" w:firstLine="0"/>
              <w:jc w:val="left"/>
              <w:rPr>
                <w:sz w:val="24"/>
                <w:szCs w:val="24"/>
                <w:lang w:eastAsia="en-US"/>
              </w:rPr>
            </w:pPr>
            <w:r w:rsidRPr="00851C02">
              <w:rPr>
                <w:sz w:val="24"/>
                <w:szCs w:val="24"/>
                <w:lang w:eastAsia="en-US"/>
              </w:rPr>
              <w:t>Форма подачи Предложения: на бумажном носителе, в закрытом конверте.</w:t>
            </w:r>
          </w:p>
          <w:p w:rsidR="00FF2480" w:rsidRPr="009457BF" w:rsidRDefault="00851C02" w:rsidP="00851C02">
            <w:pPr>
              <w:shd w:val="clear" w:color="auto" w:fill="FFFFFF"/>
              <w:spacing w:line="240" w:lineRule="auto"/>
              <w:ind w:firstLine="0"/>
              <w:rPr>
                <w:i/>
                <w:color w:val="0000FF"/>
                <w:u w:val="single"/>
              </w:rPr>
            </w:pPr>
            <w:r w:rsidRPr="00851C02">
              <w:rPr>
                <w:sz w:val="24"/>
                <w:szCs w:val="24"/>
                <w:lang w:eastAsia="en-US"/>
              </w:rPr>
              <w:t xml:space="preserve">Место/адрес приема предложений: 628406, Российская федерация, Тюменская область, Ханты-Мансийский автономный округ-Югра, город Сургут, улица </w:t>
            </w:r>
            <w:proofErr w:type="spellStart"/>
            <w:r w:rsidRPr="00851C02">
              <w:rPr>
                <w:sz w:val="24"/>
                <w:szCs w:val="24"/>
                <w:lang w:eastAsia="en-US"/>
              </w:rPr>
              <w:t>Энергостроителей</w:t>
            </w:r>
            <w:proofErr w:type="spellEnd"/>
            <w:r w:rsidRPr="00851C02">
              <w:rPr>
                <w:sz w:val="24"/>
                <w:szCs w:val="24"/>
                <w:lang w:eastAsia="en-US"/>
              </w:rPr>
              <w:t>, д.23, сооружение</w:t>
            </w:r>
            <w:r w:rsidR="00E64A2C" w:rsidRPr="00E64A2C">
              <w:rPr>
                <w:sz w:val="24"/>
                <w:szCs w:val="24"/>
                <w:lang w:eastAsia="en-US"/>
              </w:rPr>
              <w:t>,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 xml:space="preserve">В соответствии с приложением №2 «Технические требования»   </w:t>
            </w:r>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243998">
        <w:trPr>
          <w:trHeight w:val="24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Pr="0075282E" w:rsidRDefault="00B73132" w:rsidP="00243998">
            <w:pPr>
              <w:tabs>
                <w:tab w:val="left" w:pos="2410"/>
              </w:tabs>
              <w:spacing w:line="240" w:lineRule="auto"/>
              <w:ind w:firstLine="0"/>
              <w:rPr>
                <w:sz w:val="24"/>
                <w:szCs w:val="24"/>
              </w:rPr>
            </w:pPr>
            <w:r w:rsidRPr="0075282E">
              <w:rPr>
                <w:b/>
                <w:bCs/>
                <w:sz w:val="24"/>
                <w:szCs w:val="24"/>
              </w:rPr>
              <w:t>Место доставки:</w:t>
            </w:r>
            <w:r w:rsidRPr="0075282E">
              <w:rPr>
                <w:bCs/>
                <w:sz w:val="24"/>
                <w:szCs w:val="24"/>
              </w:rPr>
              <w:t xml:space="preserve"> </w:t>
            </w:r>
            <w:r w:rsidR="00E64A2C" w:rsidRPr="0075282E">
              <w:rPr>
                <w:bCs/>
                <w:sz w:val="24"/>
                <w:szCs w:val="24"/>
              </w:rPr>
              <w:t xml:space="preserve">филиал </w:t>
            </w:r>
            <w:r w:rsidR="00E64A2C" w:rsidRPr="0075282E">
              <w:rPr>
                <w:sz w:val="24"/>
                <w:szCs w:val="24"/>
              </w:rPr>
              <w:t>«Сургутская ГРЭС-2</w:t>
            </w:r>
            <w:r w:rsidRPr="0075282E">
              <w:rPr>
                <w:sz w:val="24"/>
                <w:szCs w:val="24"/>
              </w:rPr>
              <w:t xml:space="preserve">» </w:t>
            </w:r>
            <w:r w:rsidR="00C610E0" w:rsidRPr="0075282E">
              <w:rPr>
                <w:sz w:val="24"/>
                <w:szCs w:val="24"/>
              </w:rPr>
              <w:t>ПАО «</w:t>
            </w:r>
            <w:proofErr w:type="spellStart"/>
            <w:r w:rsidR="00C610E0" w:rsidRPr="0075282E">
              <w:rPr>
                <w:sz w:val="24"/>
                <w:szCs w:val="24"/>
              </w:rPr>
              <w:t>Юнипро</w:t>
            </w:r>
            <w:proofErr w:type="spellEnd"/>
            <w:r w:rsidR="00C610E0" w:rsidRPr="0075282E">
              <w:rPr>
                <w:sz w:val="24"/>
                <w:szCs w:val="24"/>
              </w:rPr>
              <w:t>»</w:t>
            </w:r>
            <w:r w:rsidR="00E64A2C" w:rsidRPr="0075282E">
              <w:rPr>
                <w:sz w:val="24"/>
                <w:szCs w:val="24"/>
              </w:rPr>
              <w:t xml:space="preserve"> Филиал «Сургутская ГРЭС-2» ПАО «</w:t>
            </w:r>
            <w:proofErr w:type="spellStart"/>
            <w:r w:rsidR="00E64A2C" w:rsidRPr="0075282E">
              <w:rPr>
                <w:sz w:val="24"/>
                <w:szCs w:val="24"/>
              </w:rPr>
              <w:t>Юнипро</w:t>
            </w:r>
            <w:proofErr w:type="spellEnd"/>
            <w:r w:rsidR="00E64A2C" w:rsidRPr="0075282E">
              <w:rPr>
                <w:sz w:val="24"/>
                <w:szCs w:val="24"/>
              </w:rPr>
              <w:t xml:space="preserve">», 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r w:rsidRPr="0075282E">
              <w:rPr>
                <w:color w:val="000000"/>
                <w:sz w:val="24"/>
                <w:szCs w:val="24"/>
              </w:rPr>
              <w:t xml:space="preserve"> </w:t>
            </w:r>
            <w:r w:rsidRPr="0075282E">
              <w:rPr>
                <w:b/>
                <w:color w:val="000000"/>
                <w:sz w:val="24"/>
                <w:szCs w:val="24"/>
                <w:shd w:val="clear" w:color="auto" w:fill="FFFFFF" w:themeFill="background1"/>
              </w:rPr>
              <w:t>Автотранспортом:</w:t>
            </w:r>
            <w:r w:rsidRPr="0075282E">
              <w:rPr>
                <w:color w:val="000000"/>
                <w:sz w:val="24"/>
                <w:szCs w:val="24"/>
              </w:rPr>
              <w:t xml:space="preserve"> </w:t>
            </w:r>
            <w:r w:rsidRPr="0075282E">
              <w:rPr>
                <w:sz w:val="24"/>
                <w:szCs w:val="24"/>
              </w:rPr>
              <w:t xml:space="preserve">Поставщика за счет средств Поставщика до склада Покупателя. </w:t>
            </w:r>
          </w:p>
          <w:p w:rsidR="00B73132" w:rsidRPr="0075282E" w:rsidRDefault="00B73132" w:rsidP="003A6B8D">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 xml:space="preserve">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w:t>
            </w:r>
            <w:r w:rsidR="003A6B8D">
              <w:rPr>
                <w:sz w:val="24"/>
                <w:szCs w:val="24"/>
              </w:rPr>
              <w:t>13/7</w:t>
            </w:r>
            <w:r w:rsidR="00E64A2C" w:rsidRPr="0075282E">
              <w:rPr>
                <w:sz w:val="24"/>
                <w:szCs w:val="24"/>
              </w:rPr>
              <w:t>, сооружение 3.</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7D4558" w:rsidP="00243998">
            <w:pPr>
              <w:tabs>
                <w:tab w:val="left" w:pos="0"/>
              </w:tabs>
              <w:autoSpaceDE w:val="0"/>
              <w:autoSpaceDN w:val="0"/>
              <w:adjustRightInd w:val="0"/>
              <w:spacing w:line="276" w:lineRule="auto"/>
              <w:ind w:left="540" w:right="-72" w:hanging="540"/>
              <w:jc w:val="left"/>
              <w:rPr>
                <w:sz w:val="24"/>
                <w:szCs w:val="24"/>
                <w:lang w:eastAsia="en-US"/>
              </w:rPr>
            </w:pPr>
            <w:r>
              <w:rPr>
                <w:sz w:val="24"/>
                <w:szCs w:val="24"/>
              </w:rPr>
              <w:t>4</w:t>
            </w:r>
            <w:r w:rsidR="00B73132" w:rsidRPr="004A7232">
              <w:rPr>
                <w:sz w:val="24"/>
                <w:szCs w:val="24"/>
              </w:rPr>
              <w:t xml:space="preserve"> (</w:t>
            </w:r>
            <w:r>
              <w:rPr>
                <w:sz w:val="24"/>
                <w:szCs w:val="24"/>
              </w:rPr>
              <w:t>четыре</w:t>
            </w:r>
            <w:r w:rsidR="00B73132" w:rsidRPr="004A7232">
              <w:rPr>
                <w:sz w:val="24"/>
                <w:szCs w:val="24"/>
              </w:rPr>
              <w:t>)</w:t>
            </w:r>
          </w:p>
          <w:p w:rsidR="00B73132" w:rsidRPr="004A7232" w:rsidRDefault="00B73132" w:rsidP="00243998">
            <w:pPr>
              <w:tabs>
                <w:tab w:val="left" w:pos="0"/>
              </w:tabs>
              <w:spacing w:line="276" w:lineRule="auto"/>
              <w:ind w:left="540" w:right="153" w:hanging="540"/>
              <w:jc w:val="left"/>
              <w:rPr>
                <w:sz w:val="24"/>
                <w:szCs w:val="24"/>
              </w:rPr>
            </w:pP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24399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(приложение №2)</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243998">
        <w:trPr>
          <w:trHeight w:val="97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243998">
        <w:trPr>
          <w:trHeight w:val="391"/>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243998">
        <w:trPr>
          <w:trHeight w:val="391"/>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445672"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10650B" w:rsidRPr="00F3026D" w:rsidTr="00243998">
        <w:trPr>
          <w:trHeight w:val="391"/>
        </w:trPr>
        <w:tc>
          <w:tcPr>
            <w:tcW w:w="498" w:type="dxa"/>
          </w:tcPr>
          <w:p w:rsidR="0010650B" w:rsidRPr="00F3026D" w:rsidRDefault="00EA546B" w:rsidP="00EA546B">
            <w:pPr>
              <w:spacing w:line="276" w:lineRule="auto"/>
              <w:jc w:val="left"/>
              <w:rPr>
                <w:b/>
                <w:sz w:val="24"/>
                <w:szCs w:val="24"/>
              </w:rPr>
            </w:pPr>
            <w:r>
              <w:rPr>
                <w:b/>
                <w:sz w:val="24"/>
                <w:szCs w:val="24"/>
              </w:rPr>
              <w:t>118</w:t>
            </w:r>
          </w:p>
        </w:tc>
        <w:tc>
          <w:tcPr>
            <w:tcW w:w="3969" w:type="dxa"/>
          </w:tcPr>
          <w:p w:rsidR="0010650B" w:rsidRPr="00F3026D" w:rsidRDefault="0010650B" w:rsidP="002C0AA7">
            <w:pPr>
              <w:spacing w:line="276" w:lineRule="auto"/>
              <w:ind w:right="153" w:firstLine="0"/>
              <w:jc w:val="left"/>
              <w:rPr>
                <w:b/>
                <w:spacing w:val="-6"/>
                <w:sz w:val="24"/>
                <w:szCs w:val="24"/>
              </w:rPr>
            </w:pPr>
            <w:r w:rsidRPr="006B0CBF">
              <w:rPr>
                <w:b/>
                <w:spacing w:val="-6"/>
                <w:sz w:val="24"/>
                <w:szCs w:val="24"/>
              </w:rPr>
              <w:t>Согласие на обработку персональных данных (форма 14)</w:t>
            </w:r>
          </w:p>
        </w:tc>
        <w:tc>
          <w:tcPr>
            <w:tcW w:w="5811" w:type="dxa"/>
          </w:tcPr>
          <w:p w:rsidR="0010650B" w:rsidRPr="004548EC" w:rsidRDefault="0010650B" w:rsidP="002C0AA7">
            <w:pPr>
              <w:autoSpaceDE w:val="0"/>
              <w:autoSpaceDN w:val="0"/>
              <w:adjustRightInd w:val="0"/>
              <w:spacing w:line="276" w:lineRule="auto"/>
              <w:ind w:firstLine="0"/>
              <w:rPr>
                <w:color w:val="FF0000"/>
                <w:sz w:val="24"/>
                <w:szCs w:val="24"/>
                <w:lang w:eastAsia="en-US"/>
              </w:rPr>
            </w:pPr>
            <w:r>
              <w:rPr>
                <w:sz w:val="24"/>
                <w:szCs w:val="24"/>
              </w:rPr>
              <w:t>Д</w:t>
            </w:r>
            <w:r w:rsidRPr="006B0CBF">
              <w:rPr>
                <w:sz w:val="24"/>
                <w:szCs w:val="24"/>
              </w:rPr>
              <w:t>окумент</w:t>
            </w:r>
            <w:r>
              <w:rPr>
                <w:sz w:val="24"/>
                <w:szCs w:val="24"/>
              </w:rPr>
              <w:t>, подтверждающий</w:t>
            </w:r>
            <w:r w:rsidRPr="006B0CBF">
              <w:rPr>
                <w:sz w:val="24"/>
                <w:szCs w:val="24"/>
              </w:rPr>
              <w:t xml:space="preserve"> согласие на обработку персональных данных </w:t>
            </w:r>
            <w:proofErr w:type="gramStart"/>
            <w:r w:rsidRPr="006B0CBF">
              <w:rPr>
                <w:sz w:val="24"/>
                <w:szCs w:val="24"/>
              </w:rPr>
              <w:t>( Форма</w:t>
            </w:r>
            <w:proofErr w:type="gramEnd"/>
            <w:r w:rsidRPr="006B0CBF">
              <w:rPr>
                <w:sz w:val="24"/>
                <w:szCs w:val="24"/>
              </w:rPr>
              <w:t xml:space="preserve"> №14)</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119</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w:t>
            </w:r>
            <w:r w:rsidRPr="00DF4A80">
              <w:rPr>
                <w:rStyle w:val="EON0"/>
              </w:rPr>
              <w:t xml:space="preserve">договоров аренды, дилерских соглашений, копии актов ввода в эксплуатацию основных средств, сертификаты </w:t>
            </w:r>
            <w:proofErr w:type="spellStart"/>
            <w:r w:rsidRPr="00DF4A80">
              <w:rPr>
                <w:rStyle w:val="EON0"/>
              </w:rPr>
              <w:lastRenderedPageBreak/>
              <w:t>Ростехнадзора</w:t>
            </w:r>
            <w:proofErr w:type="spellEnd"/>
            <w:r w:rsidRPr="00DF4A80">
              <w:rPr>
                <w:rStyle w:val="EON0"/>
              </w:rPr>
              <w:t xml:space="preserve"> на оборудование, ПТС или договор аренды 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7C7D45" w:rsidP="00F3026D">
      <w:pPr>
        <w:pStyle w:val="a4"/>
        <w:numPr>
          <w:ilvl w:val="0"/>
          <w:numId w:val="0"/>
        </w:numPr>
        <w:spacing w:line="276" w:lineRule="auto"/>
        <w:rPr>
          <w:b/>
          <w:sz w:val="24"/>
          <w:szCs w:val="24"/>
        </w:rPr>
      </w:pPr>
      <w:r>
        <w:rPr>
          <w:b/>
          <w:sz w:val="24"/>
          <w:szCs w:val="24"/>
        </w:rPr>
        <w:t>З</w:t>
      </w:r>
      <w:r w:rsidR="00752C62">
        <w:rPr>
          <w:b/>
          <w:sz w:val="24"/>
          <w:szCs w:val="24"/>
        </w:rPr>
        <w:t>аместител</w:t>
      </w:r>
      <w:r>
        <w:rPr>
          <w:b/>
          <w:sz w:val="24"/>
          <w:szCs w:val="24"/>
        </w:rPr>
        <w:t>ь</w:t>
      </w:r>
      <w:r w:rsidR="00752C62">
        <w:rPr>
          <w:b/>
          <w:sz w:val="24"/>
          <w:szCs w:val="24"/>
        </w:rPr>
        <w:t xml:space="preserve"> директора</w:t>
      </w:r>
    </w:p>
    <w:p w:rsidR="00752C62" w:rsidRPr="00F3026D" w:rsidRDefault="00752C62" w:rsidP="00F3026D">
      <w:pPr>
        <w:pStyle w:val="a4"/>
        <w:numPr>
          <w:ilvl w:val="0"/>
          <w:numId w:val="0"/>
        </w:numPr>
        <w:spacing w:line="276" w:lineRule="auto"/>
        <w:rPr>
          <w:b/>
          <w:sz w:val="24"/>
          <w:szCs w:val="24"/>
        </w:rPr>
      </w:pPr>
      <w:r>
        <w:rPr>
          <w:b/>
          <w:sz w:val="24"/>
          <w:szCs w:val="24"/>
        </w:rPr>
        <w:t xml:space="preserve">по закупкам и общим вопросам                                                          </w:t>
      </w:r>
      <w:r w:rsidR="007C7D45">
        <w:rPr>
          <w:b/>
          <w:sz w:val="24"/>
          <w:szCs w:val="24"/>
        </w:rPr>
        <w:t>Д. Г. Безволев</w:t>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93505343"/>
      <w:bookmarkStart w:id="11" w:name="_Toc498523480"/>
      <w:bookmarkStart w:id="12"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bookmarkEnd w:id="11"/>
    </w:p>
    <w:p w:rsidR="00A101C5" w:rsidRPr="00CC6391" w:rsidRDefault="00B620AF" w:rsidP="00A101C5">
      <w:pPr>
        <w:pStyle w:val="21"/>
        <w:spacing w:line="276" w:lineRule="auto"/>
        <w:rPr>
          <w:sz w:val="24"/>
          <w:szCs w:val="24"/>
        </w:rPr>
      </w:pPr>
      <w:bookmarkStart w:id="13" w:name="_Ref55336310"/>
      <w:bookmarkStart w:id="14" w:name="_Toc57314672"/>
      <w:bookmarkStart w:id="15" w:name="_Toc69728986"/>
      <w:bookmarkStart w:id="16" w:name="_Toc493505344"/>
      <w:bookmarkStart w:id="17" w:name="_Toc498523481"/>
      <w:bookmarkEnd w:id="12"/>
      <w:r w:rsidRPr="00CC6391">
        <w:rPr>
          <w:sz w:val="24"/>
          <w:szCs w:val="24"/>
        </w:rPr>
        <w:t xml:space="preserve">Письмо о подаче оферты </w:t>
      </w:r>
      <w:bookmarkStart w:id="18" w:name="_Ref22846535"/>
      <w:r w:rsidRPr="00CC6391">
        <w:rPr>
          <w:sz w:val="24"/>
          <w:szCs w:val="24"/>
        </w:rPr>
        <w:t>(</w:t>
      </w:r>
      <w:bookmarkEnd w:id="18"/>
      <w:r w:rsidRPr="00CC6391">
        <w:rPr>
          <w:sz w:val="24"/>
          <w:szCs w:val="24"/>
        </w:rPr>
        <w:t xml:space="preserve">форма </w:t>
      </w:r>
      <w:r w:rsidR="00CC6391">
        <w:rPr>
          <w:sz w:val="24"/>
          <w:szCs w:val="24"/>
        </w:rPr>
        <w:t>1</w:t>
      </w:r>
      <w:r w:rsidRPr="00CC6391">
        <w:rPr>
          <w:sz w:val="24"/>
          <w:szCs w:val="24"/>
        </w:rPr>
        <w:t>)</w:t>
      </w:r>
      <w:bookmarkEnd w:id="13"/>
      <w:bookmarkEnd w:id="14"/>
      <w:bookmarkEnd w:id="15"/>
      <w:bookmarkEnd w:id="16"/>
      <w:bookmarkEnd w:id="17"/>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2C0AA7" w:rsidRPr="00CC6391">
        <w:rPr>
          <w:color w:val="000000"/>
          <w:sz w:val="24"/>
          <w:szCs w:val="24"/>
        </w:rPr>
        <w:t xml:space="preserve">График поставки </w:t>
      </w:r>
      <w:proofErr w:type="gramStart"/>
      <w:r w:rsidR="002C0AA7" w:rsidRPr="00CC6391">
        <w:rPr>
          <w:color w:val="000000"/>
          <w:sz w:val="24"/>
          <w:szCs w:val="24"/>
        </w:rPr>
        <w:t>товара  (</w:t>
      </w:r>
      <w:proofErr w:type="gramEnd"/>
      <w:r w:rsidR="002C0AA7" w:rsidRPr="00CC6391">
        <w:rPr>
          <w:color w:val="000000"/>
          <w:sz w:val="24"/>
          <w:szCs w:val="24"/>
        </w:rPr>
        <w:t>форма</w:t>
      </w:r>
      <w:r w:rsidR="002C0AA7" w:rsidRPr="00CC6391">
        <w:rPr>
          <w:noProof/>
          <w:color w:val="000000"/>
          <w:sz w:val="24"/>
          <w:szCs w:val="24"/>
        </w:rPr>
        <w:t xml:space="preserve"> </w:t>
      </w:r>
      <w:r w:rsidR="002C0AA7">
        <w:rPr>
          <w:noProof/>
          <w:color w:val="000000"/>
          <w:sz w:val="24"/>
          <w:szCs w:val="24"/>
        </w:rPr>
        <w:t>3</w:t>
      </w:r>
      <w:r w:rsidR="002C0AA7"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2C0AA7" w:rsidRPr="002C0AA7">
        <w:rPr>
          <w:color w:val="000000"/>
          <w:sz w:val="24"/>
          <w:szCs w:val="24"/>
        </w:rPr>
        <w:t>Анкета Участника (форма 5</w:t>
      </w:r>
      <w:proofErr w:type="gramStart"/>
      <w:r w:rsidR="002C0AA7" w:rsidRPr="002C0AA7">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2C0AA7" w:rsidRPr="002C0AA7">
        <w:rPr>
          <w:color w:val="000000"/>
          <w:sz w:val="24"/>
          <w:szCs w:val="24"/>
        </w:rPr>
        <w:t>Справка о перечне и годовых объемах выполнения аналогичных договоров (форма 6</w:t>
      </w:r>
      <w:r w:rsidR="002C0AA7" w:rsidRPr="002C0AA7">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9" w:name="_Toc238285393"/>
      <w:bookmarkStart w:id="20" w:name="_Toc423378590"/>
      <w:bookmarkStart w:id="21"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9"/>
      <w:bookmarkEnd w:id="20"/>
      <w:bookmarkEnd w:id="21"/>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xml:space="preserve">, ХХ руб., а также дополнить расшифровкой словами, </w:t>
      </w:r>
      <w:proofErr w:type="gramStart"/>
      <w:r w:rsidRPr="00CC6391">
        <w:rPr>
          <w:sz w:val="24"/>
          <w:szCs w:val="24"/>
        </w:rPr>
        <w:t>например</w:t>
      </w:r>
      <w:proofErr w:type="gramEnd"/>
      <w:r w:rsidRPr="00CC6391">
        <w:rPr>
          <w:sz w:val="24"/>
          <w:szCs w:val="24"/>
        </w:rPr>
        <w:t>: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2" w:name="_Ref55335818"/>
      <w:bookmarkStart w:id="23" w:name="_Ref55336334"/>
      <w:bookmarkStart w:id="24" w:name="_Toc57314673"/>
      <w:bookmarkStart w:id="25" w:name="_Toc69728987"/>
      <w:bookmarkStart w:id="26" w:name="_Toc425956809"/>
      <w:bookmarkStart w:id="27" w:name="_Toc493505345"/>
      <w:bookmarkStart w:id="28" w:name="_Toc498523482"/>
      <w:bookmarkStart w:id="29"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2"/>
      <w:bookmarkEnd w:id="23"/>
      <w:bookmarkEnd w:id="24"/>
      <w:bookmarkEnd w:id="25"/>
      <w:bookmarkEnd w:id="26"/>
      <w:bookmarkEnd w:id="27"/>
      <w:bookmarkEnd w:id="28"/>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2C0AA7">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93505346"/>
      <w:bookmarkStart w:id="36" w:name="_Toc498523483"/>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2C0AA7">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CC6391">
        <w:rPr>
          <w:sz w:val="24"/>
          <w:szCs w:val="24"/>
        </w:rPr>
        <w:t>например</w:t>
      </w:r>
      <w:proofErr w:type="gramEnd"/>
      <w:r w:rsidRPr="00CC6391">
        <w:rPr>
          <w:sz w:val="24"/>
          <w:szCs w:val="24"/>
        </w:rPr>
        <w:t>:</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proofErr w:type="gramStart"/>
            <w:r w:rsidRPr="00CC6391">
              <w:rPr>
                <w:bCs/>
                <w:i/>
                <w:color w:val="000000"/>
                <w:szCs w:val="24"/>
              </w:rPr>
              <w:t>Например</w:t>
            </w:r>
            <w:proofErr w:type="gramEnd"/>
            <w:r w:rsidRPr="00CC6391">
              <w:rPr>
                <w:bCs/>
                <w:i/>
                <w:color w:val="000000"/>
                <w:szCs w:val="24"/>
              </w:rPr>
              <w:t>:</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93505347"/>
      <w:bookmarkStart w:id="44" w:name="_Toc498523484"/>
      <w:bookmarkStart w:id="45" w:name="_Ref63957390"/>
      <w:bookmarkStart w:id="46" w:name="_Toc64719476"/>
      <w:bookmarkStart w:id="47"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5"/>
    <w:bookmarkEnd w:id="46"/>
    <w:bookmarkEnd w:id="4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93505348"/>
      <w:bookmarkStart w:id="57" w:name="_Toc498523485"/>
      <w:bookmarkEnd w:id="29"/>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w:t>
      </w:r>
      <w:proofErr w:type="spellStart"/>
      <w:r>
        <w:rPr>
          <w:sz w:val="24"/>
          <w:szCs w:val="24"/>
        </w:rPr>
        <w:t>т.ч</w:t>
      </w:r>
      <w:proofErr w:type="spellEnd"/>
      <w:r>
        <w:rPr>
          <w:sz w:val="24"/>
          <w:szCs w:val="24"/>
        </w:rPr>
        <w:t xml:space="preserve">.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60" w:name="_Ref55336378"/>
      <w:bookmarkStart w:id="61" w:name="_Toc57314676"/>
      <w:bookmarkStart w:id="62" w:name="_Toc69728990"/>
      <w:bookmarkStart w:id="63" w:name="_Toc493505349"/>
      <w:bookmarkStart w:id="64"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 xml:space="preserve">Описание </w:t>
            </w:r>
            <w:proofErr w:type="gramStart"/>
            <w:r w:rsidRPr="00CC6391">
              <w:rPr>
                <w:sz w:val="24"/>
                <w:szCs w:val="24"/>
              </w:rPr>
              <w:t>договора</w:t>
            </w:r>
            <w:r w:rsidRPr="00CC6391">
              <w:rPr>
                <w:sz w:val="24"/>
                <w:szCs w:val="24"/>
              </w:rPr>
              <w:br/>
              <w:t>(</w:t>
            </w:r>
            <w:proofErr w:type="gramEnd"/>
            <w:r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93505350"/>
      <w:bookmarkStart w:id="73"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93505351"/>
      <w:bookmarkStart w:id="80"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w:t>
            </w:r>
            <w:proofErr w:type="gramStart"/>
            <w:r w:rsidR="002A7CD2" w:rsidRPr="00CC6391">
              <w:rPr>
                <w:szCs w:val="24"/>
              </w:rPr>
              <w:t>договора)</w:t>
            </w:r>
            <w:r w:rsidRPr="00CC6391">
              <w:rPr>
                <w:szCs w:val="24"/>
              </w:rPr>
              <w:t xml:space="preserve"> </w:t>
            </w:r>
            <w:r w:rsidR="00F97FD3" w:rsidRPr="00CC6391">
              <w:rPr>
                <w:szCs w:val="24"/>
              </w:rPr>
              <w:t xml:space="preserve"> </w:t>
            </w:r>
            <w:proofErr w:type="gramEnd"/>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93505352"/>
      <w:bookmarkStart w:id="85"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0F7325" w:rsidRDefault="001C4700">
      <w:pPr>
        <w:spacing w:line="240" w:lineRule="auto"/>
        <w:ind w:firstLine="0"/>
        <w:jc w:val="left"/>
        <w:rPr>
          <w:b/>
          <w:snapToGrid/>
          <w:kern w:val="28"/>
          <w:szCs w:val="28"/>
        </w:rPr>
      </w:pPr>
      <w:r>
        <w:rPr>
          <w:szCs w:val="28"/>
        </w:rPr>
        <w:br w:type="pag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634"/>
        <w:gridCol w:w="2485"/>
      </w:tblGrid>
      <w:tr w:rsidR="000F7325" w:rsidRPr="0075282E" w:rsidTr="000F7325">
        <w:trPr>
          <w:tblCellSpacing w:w="15" w:type="dxa"/>
        </w:trPr>
        <w:tc>
          <w:tcPr>
            <w:tcW w:w="0" w:type="auto"/>
            <w:noWrap/>
            <w:hideMark/>
          </w:tcPr>
          <w:p w:rsidR="00966C30" w:rsidRPr="00966C30" w:rsidRDefault="00966C30" w:rsidP="00966C30">
            <w:pPr>
              <w:rPr>
                <w:b/>
                <w:bCs/>
                <w:sz w:val="24"/>
                <w:szCs w:val="24"/>
              </w:rPr>
            </w:pPr>
            <w:r w:rsidRPr="00966C30">
              <w:rPr>
                <w:b/>
                <w:bCs/>
                <w:sz w:val="24"/>
                <w:szCs w:val="24"/>
              </w:rPr>
              <w:lastRenderedPageBreak/>
              <w:t>4.10.</w:t>
            </w:r>
            <w:r w:rsidRPr="00966C30">
              <w:rPr>
                <w:b/>
                <w:bCs/>
                <w:sz w:val="24"/>
                <w:szCs w:val="24"/>
              </w:rPr>
              <w:tab/>
              <w:t>Согласие на обработку персональных данных (Форма 14)</w:t>
            </w:r>
          </w:p>
          <w:p w:rsidR="00966C30" w:rsidRDefault="00966C30" w:rsidP="00966C30">
            <w:pPr>
              <w:rPr>
                <w:b/>
                <w:bCs/>
              </w:rPr>
            </w:pPr>
          </w:p>
          <w:p w:rsidR="00966C30" w:rsidRPr="00966C30" w:rsidRDefault="00966C30" w:rsidP="00966C30">
            <w:pPr>
              <w:rPr>
                <w:b/>
                <w:bCs/>
              </w:rPr>
            </w:pPr>
          </w:p>
          <w:p w:rsidR="000F7325" w:rsidRPr="0075282E" w:rsidRDefault="000F7325" w:rsidP="000F7325">
            <w:pPr>
              <w:rPr>
                <w:b/>
                <w:bCs/>
              </w:rPr>
            </w:pPr>
            <w:r w:rsidRPr="0075282E">
              <w:rPr>
                <w:b/>
                <w:bCs/>
              </w:rPr>
              <w:t> </w:t>
            </w:r>
          </w:p>
        </w:tc>
        <w:tc>
          <w:tcPr>
            <w:tcW w:w="50" w:type="pct"/>
            <w:noWrap/>
            <w:hideMark/>
          </w:tcPr>
          <w:p w:rsidR="000F7325" w:rsidRPr="0075282E" w:rsidRDefault="000F7325" w:rsidP="000F7325">
            <w:pPr>
              <w:rPr>
                <w:bCs/>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0F7325" w:rsidRPr="0075282E" w:rsidRDefault="000F7325" w:rsidP="0075282E">
            <w:pPr>
              <w:pStyle w:val="EON"/>
              <w:rPr>
                <w:sz w:val="24"/>
                <w:szCs w:val="24"/>
              </w:rPr>
            </w:pPr>
            <w:r w:rsidRPr="0075282E">
              <w:rPr>
                <w:sz w:val="24"/>
                <w:szCs w:val="24"/>
              </w:rPr>
              <w:t>Директору по закупкам</w:t>
            </w:r>
            <w:r w:rsidRPr="0075282E">
              <w:rPr>
                <w:sz w:val="24"/>
                <w:szCs w:val="24"/>
              </w:rPr>
              <w:br/>
              <w:t>ПАО "</w:t>
            </w:r>
            <w:proofErr w:type="spellStart"/>
            <w:r w:rsidRPr="0075282E">
              <w:rPr>
                <w:sz w:val="24"/>
                <w:szCs w:val="24"/>
              </w:rPr>
              <w:t>Юнипро</w:t>
            </w:r>
            <w:proofErr w:type="spellEnd"/>
            <w:r w:rsidRPr="0075282E">
              <w:rPr>
                <w:sz w:val="24"/>
                <w:szCs w:val="24"/>
              </w:rPr>
              <w:t>"</w:t>
            </w:r>
            <w:r w:rsidRPr="0075282E">
              <w:rPr>
                <w:sz w:val="24"/>
                <w:szCs w:val="24"/>
              </w:rPr>
              <w:br/>
              <w:t>г-же Устиновой М.А.</w:t>
            </w:r>
          </w:p>
        </w:tc>
      </w:tr>
      <w:tr w:rsidR="000F7325" w:rsidRPr="0075282E" w:rsidTr="000F7325">
        <w:trPr>
          <w:tblCellSpacing w:w="15" w:type="dxa"/>
        </w:trPr>
        <w:tc>
          <w:tcPr>
            <w:tcW w:w="750" w:type="dxa"/>
            <w:vAlign w:val="center"/>
            <w:hideMark/>
          </w:tcPr>
          <w:p w:rsidR="000F7325" w:rsidRPr="0075282E" w:rsidRDefault="000F7325" w:rsidP="000F7325">
            <w:pPr>
              <w:rPr>
                <w:b/>
                <w:bCs/>
              </w:rPr>
            </w:pPr>
            <w:r w:rsidRPr="0075282E">
              <w:rPr>
                <w:b/>
                <w:bCs/>
              </w:rPr>
              <w:t> </w:t>
            </w:r>
          </w:p>
        </w:tc>
        <w:tc>
          <w:tcPr>
            <w:tcW w:w="3375" w:type="dxa"/>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bl>
    <w:p w:rsidR="000F7325" w:rsidRPr="0075282E" w:rsidRDefault="000F7325" w:rsidP="000F7325">
      <w:pPr>
        <w:pStyle w:val="affff4"/>
      </w:pPr>
      <w:r w:rsidRPr="0075282E">
        <w:t xml:space="preserve">Настоящим я, </w:t>
      </w:r>
      <w:r w:rsidRPr="0075282E">
        <w:rPr>
          <w:rStyle w:val="underline"/>
        </w:rPr>
        <w:t>ФИО</w:t>
      </w:r>
      <w:r w:rsidRPr="0075282E">
        <w:t xml:space="preserve">, документ, удостоверяющий личность: </w:t>
      </w:r>
      <w:r w:rsidRPr="0075282E">
        <w:rPr>
          <w:rStyle w:val="underline"/>
        </w:rPr>
        <w:t>вид документа</w:t>
      </w:r>
      <w:r w:rsidRPr="0075282E">
        <w:t xml:space="preserve">: серии </w:t>
      </w:r>
      <w:r w:rsidRPr="0075282E">
        <w:rPr>
          <w:rStyle w:val="underline"/>
        </w:rPr>
        <w:t>_____</w:t>
      </w:r>
      <w:r w:rsidRPr="0075282E">
        <w:t xml:space="preserve"> номер </w:t>
      </w:r>
      <w:r w:rsidRPr="0075282E">
        <w:rPr>
          <w:b/>
        </w:rPr>
        <w:t>_________</w:t>
      </w:r>
      <w:r w:rsidRPr="0075282E">
        <w:t xml:space="preserve">, выдан </w:t>
      </w:r>
      <w:r w:rsidRPr="0075282E">
        <w:rPr>
          <w:b/>
        </w:rPr>
        <w:t>_______________________</w:t>
      </w:r>
      <w:r w:rsidRPr="0075282E">
        <w:t xml:space="preserve"> зарегистрированный по адресу постоянного места жительства </w:t>
      </w:r>
      <w:r w:rsidRPr="0075282E">
        <w:rPr>
          <w:b/>
        </w:rPr>
        <w:t>___________________________________</w:t>
      </w:r>
      <w:r w:rsidRPr="0075282E">
        <w:t>, в соответствии с Федеральным законом от 27.07.2006г. № 152-ФЗ "О персональных данных" даю свое согласие Публичному акционерному обществу "</w:t>
      </w:r>
      <w:proofErr w:type="spellStart"/>
      <w:r w:rsidRPr="0075282E">
        <w:t>Юнипро</w:t>
      </w:r>
      <w:proofErr w:type="spellEnd"/>
      <w:r w:rsidRPr="0075282E">
        <w:t>" (ПАО "</w:t>
      </w:r>
      <w:proofErr w:type="spellStart"/>
      <w:r w:rsidRPr="0075282E">
        <w:t>Юнипро</w:t>
      </w:r>
      <w:proofErr w:type="spellEnd"/>
      <w:r w:rsidRPr="0075282E">
        <w:t xml:space="preserve">"), зарегистрированному по адресу: Российская Федерация, Тюменская область, Ханты-Мансийский автономный округ - Югра, город Сургут, улица </w:t>
      </w:r>
      <w:proofErr w:type="spellStart"/>
      <w:r w:rsidRPr="0075282E">
        <w:t>Энергостроителей</w:t>
      </w:r>
      <w:proofErr w:type="spellEnd"/>
      <w:r w:rsidRPr="0075282E">
        <w:t>, 23, сооружение 34 (в том числе его работникам (лицам, выполняющим работы на основании заключенного с ними ПАО "</w:t>
      </w:r>
      <w:proofErr w:type="spellStart"/>
      <w:r w:rsidRPr="0075282E">
        <w:t>Юнипро</w:t>
      </w:r>
      <w:proofErr w:type="spellEnd"/>
      <w:r w:rsidRPr="0075282E">
        <w:t>" трудового договора) и представителям (лицам, выполняющим работы и/или оказывающим услуги ПАО "</w:t>
      </w:r>
      <w:proofErr w:type="spellStart"/>
      <w:r w:rsidRPr="0075282E">
        <w:t>Юнипро</w:t>
      </w:r>
      <w:proofErr w:type="spellEnd"/>
      <w:r w:rsidRPr="0075282E">
        <w:t>" на основании заключенного с ними ПАО "</w:t>
      </w:r>
      <w:proofErr w:type="spellStart"/>
      <w:r w:rsidRPr="0075282E">
        <w:t>Юнипро</w:t>
      </w:r>
      <w:proofErr w:type="spellEnd"/>
      <w:r w:rsidRPr="0075282E">
        <w:t>" гражданско-правового договора), имеющим доступ к персональным данным, обрабатываемым в ПАО "</w:t>
      </w:r>
      <w:proofErr w:type="spellStart"/>
      <w:r w:rsidRPr="0075282E">
        <w:t>Юнипро</w:t>
      </w:r>
      <w:proofErr w:type="spellEnd"/>
      <w:r w:rsidRPr="0075282E">
        <w:t>") на обработку моих персональных данных в целях:</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предоставления мне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формирования и актуализации электронной Базы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принятия ПАО "</w:t>
      </w:r>
      <w:proofErr w:type="spellStart"/>
      <w:r w:rsidRPr="0075282E">
        <w:rPr>
          <w:sz w:val="24"/>
          <w:szCs w:val="24"/>
        </w:rPr>
        <w:t>Юнипро</w:t>
      </w:r>
      <w:proofErr w:type="spellEnd"/>
      <w:r w:rsidRPr="0075282E">
        <w:rPr>
          <w:sz w:val="24"/>
          <w:szCs w:val="24"/>
        </w:rPr>
        <w:t>" организационно-управленческих решений по вопросу вступления в гражданско-правовые (договорные) отношения с организациями, в которых я выполняю функции органа управления/чьи интересы я представляю по доверенности;</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проявления ПАО «</w:t>
      </w:r>
      <w:proofErr w:type="spellStart"/>
      <w:r w:rsidRPr="0075282E">
        <w:rPr>
          <w:sz w:val="24"/>
          <w:szCs w:val="24"/>
        </w:rPr>
        <w:t>Юнипро</w:t>
      </w:r>
      <w:proofErr w:type="spellEnd"/>
      <w:r w:rsidRPr="0075282E">
        <w:rPr>
          <w:sz w:val="24"/>
          <w:szCs w:val="24"/>
        </w:rPr>
        <w:t>»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w:t>
      </w:r>
      <w:proofErr w:type="spellStart"/>
      <w:r w:rsidRPr="0075282E">
        <w:rPr>
          <w:sz w:val="24"/>
          <w:szCs w:val="24"/>
        </w:rPr>
        <w:t>Юнипро</w:t>
      </w:r>
      <w:proofErr w:type="spellEnd"/>
      <w:r w:rsidRPr="0075282E">
        <w:rPr>
          <w:sz w:val="24"/>
          <w:szCs w:val="24"/>
        </w:rPr>
        <w:t>» налоговых обязательств;</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взаимодействия на стадии рассмотрения коммерческих предложений, проведения ПАО "</w:t>
      </w:r>
      <w:proofErr w:type="spellStart"/>
      <w:r w:rsidRPr="0075282E">
        <w:rPr>
          <w:sz w:val="24"/>
          <w:szCs w:val="24"/>
        </w:rPr>
        <w:t>Юнипро</w:t>
      </w:r>
      <w:proofErr w:type="spellEnd"/>
      <w:r w:rsidRPr="0075282E">
        <w:rPr>
          <w:sz w:val="24"/>
          <w:szCs w:val="24"/>
        </w:rPr>
        <w:t xml:space="preserve">" конкурсных (конкурентных) процедур, заключения и исполнения гражданско-правовых договоров с организациями, в которых я выполняю функции органа управления/чьи интересы я представляю по доверенности. </w:t>
      </w:r>
    </w:p>
    <w:p w:rsidR="000F7325" w:rsidRPr="0075282E" w:rsidRDefault="000F7325" w:rsidP="000F7325">
      <w:pPr>
        <w:pStyle w:val="affff4"/>
      </w:pPr>
      <w:r w:rsidRPr="0075282E">
        <w:t>ПАО "</w:t>
      </w:r>
      <w:proofErr w:type="spellStart"/>
      <w:r w:rsidRPr="0075282E">
        <w:t>Юнипро</w:t>
      </w:r>
      <w:proofErr w:type="spellEnd"/>
      <w:r w:rsidRPr="0075282E">
        <w:t xml:space="preserve">" может осуществлять обработку моих персональных данных в течение 10 (десяти) лет с даты их предоставления мною. </w:t>
      </w:r>
    </w:p>
    <w:p w:rsidR="000F7325" w:rsidRPr="0075282E" w:rsidRDefault="000F7325" w:rsidP="000F7325">
      <w:pPr>
        <w:pStyle w:val="affff4"/>
      </w:pPr>
      <w:r w:rsidRPr="0075282E">
        <w:lastRenderedPageBreak/>
        <w:t>Мои персональные данные, согласие на обработку которых предоставляются настоящим ПАО "</w:t>
      </w:r>
      <w:proofErr w:type="spellStart"/>
      <w:r w:rsidRPr="0075282E">
        <w:t>Юнипро</w:t>
      </w:r>
      <w:proofErr w:type="spellEnd"/>
      <w:r w:rsidRPr="0075282E">
        <w:t xml:space="preserve">",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0F7325" w:rsidRPr="0075282E" w:rsidRDefault="000F7325" w:rsidP="000F7325">
      <w:pPr>
        <w:pStyle w:val="affff4"/>
      </w:pPr>
      <w:r w:rsidRPr="0075282E">
        <w:t>Предоставляю ПАО "</w:t>
      </w:r>
      <w:proofErr w:type="spellStart"/>
      <w:r w:rsidRPr="0075282E">
        <w:t>Юнипро</w:t>
      </w:r>
      <w:proofErr w:type="spellEnd"/>
      <w:r w:rsidRPr="0075282E">
        <w:t>"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w:t>
      </w:r>
      <w:proofErr w:type="spellStart"/>
      <w:r w:rsidRPr="0075282E">
        <w:t>Юнипро</w:t>
      </w:r>
      <w:proofErr w:type="spellEnd"/>
      <w:r w:rsidRPr="0075282E">
        <w:t>" вправе обрабатывать мои персональные данные посредством включения их в списки и внесения в электронные базы данных ПАО "</w:t>
      </w:r>
      <w:proofErr w:type="spellStart"/>
      <w:r w:rsidRPr="0075282E">
        <w:t>Юнипро</w:t>
      </w:r>
      <w:proofErr w:type="spellEnd"/>
      <w:r w:rsidRPr="0075282E">
        <w:t xml:space="preserve">". </w:t>
      </w:r>
    </w:p>
    <w:p w:rsidR="000F7325" w:rsidRPr="0075282E" w:rsidRDefault="000F7325" w:rsidP="000F7325">
      <w:pPr>
        <w:pStyle w:val="affff4"/>
      </w:pPr>
      <w:r w:rsidRPr="0075282E">
        <w:t>ПАО "</w:t>
      </w:r>
      <w:proofErr w:type="spellStart"/>
      <w:r w:rsidRPr="0075282E">
        <w:t>Юнипро</w:t>
      </w:r>
      <w:proofErr w:type="spellEnd"/>
      <w:r w:rsidRPr="0075282E">
        <w:t>" вправе осуществлять передачу персональных данных (в том числе трансграничную) компаниям, являющимся аффилированными по отношению к ПАО "</w:t>
      </w:r>
      <w:proofErr w:type="spellStart"/>
      <w:r w:rsidRPr="0075282E">
        <w:t>Юнипро</w:t>
      </w:r>
      <w:proofErr w:type="spellEnd"/>
      <w:r w:rsidRPr="0075282E">
        <w:t xml:space="preserve">", входящим в группу компаний </w:t>
      </w:r>
      <w:proofErr w:type="spellStart"/>
      <w:r w:rsidRPr="0075282E">
        <w:t>Uniper</w:t>
      </w:r>
      <w:proofErr w:type="spellEnd"/>
      <w:r w:rsidRPr="0075282E">
        <w:t>, а также аудиторским организациям, осуществляющим проверку ПАО «</w:t>
      </w:r>
      <w:proofErr w:type="spellStart"/>
      <w:r w:rsidRPr="0075282E">
        <w:t>Юнипро</w:t>
      </w:r>
      <w:proofErr w:type="spellEnd"/>
      <w:r w:rsidRPr="0075282E">
        <w:t xml:space="preserve">»,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 Передача персональных данных иным лицам или иное их разглашение может осуществляться только с моего особого письменного согласия. </w:t>
      </w:r>
    </w:p>
    <w:p w:rsidR="000F7325" w:rsidRPr="0075282E" w:rsidRDefault="000F7325" w:rsidP="000F7325">
      <w:pPr>
        <w:pStyle w:val="affff4"/>
      </w:pPr>
      <w:r w:rsidRPr="0075282E">
        <w:t xml:space="preserve">Настоящее письменное согласие на обработку моих персональных данных считается предоставленным мною в момент подписания. </w:t>
      </w:r>
    </w:p>
    <w:p w:rsidR="000F7325" w:rsidRPr="0075282E" w:rsidRDefault="000F7325" w:rsidP="000F7325">
      <w:pPr>
        <w:pStyle w:val="affff4"/>
      </w:pPr>
      <w:r w:rsidRPr="0075282E">
        <w:t>Я знаю, что имею право в любой момент отозвать свое согласие посредством направления ПАО "</w:t>
      </w:r>
      <w:proofErr w:type="spellStart"/>
      <w:r w:rsidRPr="0075282E">
        <w:t>Юнипро</w:t>
      </w:r>
      <w:proofErr w:type="spellEnd"/>
      <w:r w:rsidRPr="0075282E">
        <w:t>" соответствующего письменного уведомления ПАО "</w:t>
      </w:r>
      <w:proofErr w:type="spellStart"/>
      <w:r w:rsidRPr="0075282E">
        <w:t>Юнипро</w:t>
      </w:r>
      <w:proofErr w:type="spellEnd"/>
      <w:r w:rsidRPr="0075282E">
        <w:t>" (почтовый адрес для направления / вручения уведомления: 123317, г. Москва, Пресненская набережная, д.10, корпус Б, этаж 23). Я знаю и согласен с тем, что ПАО "</w:t>
      </w:r>
      <w:proofErr w:type="spellStart"/>
      <w:r w:rsidRPr="0075282E">
        <w:t>Юнипро</w:t>
      </w:r>
      <w:proofErr w:type="spellEnd"/>
      <w:r w:rsidRPr="0075282E">
        <w:t>" вправе рассматривать мой отзыв согласия на обработку персональных данных как основание для исключения из электронной Базы поставщиков ПАО "</w:t>
      </w:r>
      <w:proofErr w:type="spellStart"/>
      <w:r w:rsidRPr="0075282E">
        <w:t>Юнипро</w:t>
      </w:r>
      <w:proofErr w:type="spellEnd"/>
      <w:r w:rsidRPr="0075282E">
        <w:t>" организаций, в которых я выполняю функции органа управления/чьи интересы я представляю по доверенности, с соответствующим лишением их возможности участия в конкурентных (закупочных) процедурах, организуемых ПАО "</w:t>
      </w:r>
      <w:proofErr w:type="spellStart"/>
      <w:r w:rsidRPr="0075282E">
        <w:t>Юнипро</w:t>
      </w:r>
      <w:proofErr w:type="spellEnd"/>
      <w:r w:rsidRPr="0075282E">
        <w:t xml:space="preserve">"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44"/>
        <w:gridCol w:w="1030"/>
        <w:gridCol w:w="4045"/>
      </w:tblGrid>
      <w:tr w:rsidR="000F7325" w:rsidRPr="0075282E" w:rsidTr="000F7325">
        <w:trPr>
          <w:tblCellSpacing w:w="15" w:type="dxa"/>
        </w:trPr>
        <w:tc>
          <w:tcPr>
            <w:tcW w:w="2500" w:type="pct"/>
            <w:vAlign w:val="center"/>
            <w:hideMark/>
          </w:tcPr>
          <w:p w:rsidR="000F7325" w:rsidRPr="0075282E" w:rsidRDefault="000F7325" w:rsidP="000F7325">
            <w:pPr>
              <w:rPr>
                <w:bCs/>
                <w:sz w:val="24"/>
                <w:szCs w:val="24"/>
              </w:rPr>
            </w:pPr>
            <w:r w:rsidRPr="0075282E">
              <w:rPr>
                <w:bCs/>
                <w:sz w:val="24"/>
                <w:szCs w:val="24"/>
              </w:rPr>
              <w:t>С уважением,</w:t>
            </w:r>
          </w:p>
        </w:tc>
        <w:tc>
          <w:tcPr>
            <w:tcW w:w="500" w:type="pct"/>
            <w:vAlign w:val="center"/>
            <w:hideMark/>
          </w:tcPr>
          <w:p w:rsidR="000F7325" w:rsidRPr="0075282E" w:rsidRDefault="000F7325" w:rsidP="000F7325">
            <w:pPr>
              <w:rPr>
                <w:sz w:val="24"/>
                <w:szCs w:val="24"/>
              </w:rPr>
            </w:pPr>
            <w:r w:rsidRPr="0075282E">
              <w:rPr>
                <w:sz w:val="24"/>
                <w:szCs w:val="24"/>
              </w:rPr>
              <w:t> </w:t>
            </w:r>
          </w:p>
        </w:tc>
        <w:tc>
          <w:tcPr>
            <w:tcW w:w="2000" w:type="pct"/>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ФИО</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proofErr w:type="spellStart"/>
            <w:r w:rsidRPr="0075282E">
              <w:rPr>
                <w:b/>
                <w:sz w:val="24"/>
                <w:szCs w:val="24"/>
              </w:rPr>
              <w:t>Email</w:t>
            </w:r>
            <w:proofErr w:type="spellEnd"/>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Номер телефона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Дата</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tcBorders>
              <w:top w:val="single" w:sz="6" w:space="0" w:color="000000"/>
            </w:tcBorders>
            <w:vAlign w:val="center"/>
            <w:hideMark/>
          </w:tcPr>
          <w:p w:rsidR="000F7325" w:rsidRPr="0075282E" w:rsidRDefault="000F7325" w:rsidP="000F7325">
            <w:pPr>
              <w:jc w:val="center"/>
              <w:rPr>
                <w:sz w:val="24"/>
                <w:szCs w:val="24"/>
              </w:rPr>
            </w:pPr>
            <w:r w:rsidRPr="0075282E">
              <w:rPr>
                <w:sz w:val="24"/>
                <w:szCs w:val="24"/>
              </w:rPr>
              <w:t>(</w:t>
            </w:r>
            <w:proofErr w:type="gramStart"/>
            <w:r w:rsidRPr="0075282E">
              <w:rPr>
                <w:sz w:val="24"/>
                <w:szCs w:val="24"/>
              </w:rPr>
              <w:t>подпись)   </w:t>
            </w:r>
            <w:proofErr w:type="gramEnd"/>
            <w:r w:rsidRPr="0075282E">
              <w:rPr>
                <w:sz w:val="24"/>
                <w:szCs w:val="24"/>
              </w:rPr>
              <w:t> (расшифровка подписи)</w:t>
            </w:r>
          </w:p>
        </w:tc>
      </w:tr>
    </w:tbl>
    <w:p w:rsidR="001C4700" w:rsidRPr="0075282E" w:rsidRDefault="001C4700">
      <w:pPr>
        <w:spacing w:line="240" w:lineRule="auto"/>
        <w:ind w:firstLine="0"/>
        <w:jc w:val="left"/>
        <w:rPr>
          <w:b/>
          <w:snapToGrid/>
          <w:kern w:val="28"/>
          <w:sz w:val="24"/>
          <w:szCs w:val="24"/>
        </w:rPr>
      </w:pPr>
    </w:p>
    <w:sectPr w:rsidR="001C4700" w:rsidRPr="0075282E"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5672" w:rsidRDefault="00445672">
      <w:r>
        <w:separator/>
      </w:r>
    </w:p>
  </w:endnote>
  <w:endnote w:type="continuationSeparator" w:id="0">
    <w:p w:rsidR="00445672" w:rsidRDefault="00445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A219DD" w:rsidRDefault="00A219DD">
        <w:pPr>
          <w:pStyle w:val="af0"/>
          <w:jc w:val="right"/>
        </w:pPr>
        <w:r>
          <w:fldChar w:fldCharType="begin"/>
        </w:r>
        <w:r>
          <w:instrText xml:space="preserve"> PAGE   \* MERGEFORMAT </w:instrText>
        </w:r>
        <w:r>
          <w:fldChar w:fldCharType="separate"/>
        </w:r>
        <w:r w:rsidR="00FE3FA0">
          <w:rPr>
            <w:noProof/>
          </w:rPr>
          <w:t>6</w:t>
        </w:r>
        <w:r>
          <w:rPr>
            <w:noProof/>
          </w:rPr>
          <w:fldChar w:fldCharType="end"/>
        </w:r>
      </w:p>
    </w:sdtContent>
  </w:sdt>
  <w:p w:rsidR="00A219DD" w:rsidRDefault="00A219D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5672" w:rsidRDefault="00445672">
      <w:r>
        <w:separator/>
      </w:r>
    </w:p>
  </w:footnote>
  <w:footnote w:type="continuationSeparator" w:id="0">
    <w:p w:rsidR="00445672" w:rsidRDefault="004456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9DD" w:rsidRPr="005856AF" w:rsidRDefault="00A219DD"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7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77B8D"/>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3DD2"/>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220"/>
    <w:rsid w:val="002E1342"/>
    <w:rsid w:val="002E1CE2"/>
    <w:rsid w:val="002E1EB0"/>
    <w:rsid w:val="002E2917"/>
    <w:rsid w:val="002E2F86"/>
    <w:rsid w:val="002E421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6B8D"/>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6DE"/>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21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5672"/>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08C0"/>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0887"/>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240"/>
    <w:rsid w:val="007C3F4F"/>
    <w:rsid w:val="007C44CD"/>
    <w:rsid w:val="007C4723"/>
    <w:rsid w:val="007C4825"/>
    <w:rsid w:val="007C6662"/>
    <w:rsid w:val="007C6CC6"/>
    <w:rsid w:val="007C7D45"/>
    <w:rsid w:val="007D00B5"/>
    <w:rsid w:val="007D2EC5"/>
    <w:rsid w:val="007D4369"/>
    <w:rsid w:val="007D4558"/>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1C02"/>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62DD"/>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2F4"/>
    <w:rsid w:val="00987326"/>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4E46"/>
    <w:rsid w:val="00A96E08"/>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FB3"/>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4BD"/>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365"/>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604"/>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D6FA3"/>
    <w:rsid w:val="00FE0D4D"/>
    <w:rsid w:val="00FE11C2"/>
    <w:rsid w:val="00FE2025"/>
    <w:rsid w:val="00FE3876"/>
    <w:rsid w:val="00FE3FA0"/>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BCEFA4-464D-4CB3-A5AF-8E190335D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29</Pages>
  <Words>5366</Words>
  <Characters>30591</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35886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39</cp:revision>
  <cp:lastPrinted>2017-10-25T13:09:00Z</cp:lastPrinted>
  <dcterms:created xsi:type="dcterms:W3CDTF">2017-09-20T06:01:00Z</dcterms:created>
  <dcterms:modified xsi:type="dcterms:W3CDTF">2018-11-20T03:28:00Z</dcterms:modified>
</cp:coreProperties>
</file>